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BB7285" w:rsidTr="00BB7285">
        <w:tc>
          <w:tcPr>
            <w:tcW w:w="566" w:type="dxa"/>
          </w:tcPr>
          <w:p w:rsidR="00BC5BA9" w:rsidRDefault="00BC5B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BC5BA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BC5BA9" w:rsidRDefault="00BC5BA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BC5BA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BC5BA9" w:rsidRDefault="004F4D7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BC5BA9" w:rsidRDefault="00BC5BA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BC5BA9" w:rsidRDefault="00BC5BA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BC5BA9" w:rsidRDefault="00BC5BA9">
            <w:pPr>
              <w:spacing w:after="0" w:line="240" w:lineRule="auto"/>
            </w:pPr>
          </w:p>
        </w:tc>
        <w:tc>
          <w:tcPr>
            <w:tcW w:w="566" w:type="dxa"/>
          </w:tcPr>
          <w:p w:rsidR="00BC5BA9" w:rsidRDefault="00BC5BA9">
            <w:pPr>
              <w:pStyle w:val="EmptyCellLayoutStyle"/>
              <w:spacing w:after="0" w:line="240" w:lineRule="auto"/>
            </w:pPr>
          </w:p>
        </w:tc>
      </w:tr>
      <w:tr w:rsidR="00BC5BA9">
        <w:trPr>
          <w:trHeight w:val="283"/>
        </w:trPr>
        <w:tc>
          <w:tcPr>
            <w:tcW w:w="566" w:type="dxa"/>
          </w:tcPr>
          <w:p w:rsidR="00BC5BA9" w:rsidRDefault="00BC5B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C5BA9" w:rsidRDefault="00BC5BA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C5BA9" w:rsidRDefault="00BC5B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C5BA9" w:rsidRDefault="00BC5BA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BC5BA9" w:rsidRDefault="00BC5BA9">
            <w:pPr>
              <w:pStyle w:val="EmptyCellLayoutStyle"/>
              <w:spacing w:after="0" w:line="240" w:lineRule="auto"/>
            </w:pPr>
          </w:p>
        </w:tc>
      </w:tr>
      <w:tr w:rsidR="00BB7285" w:rsidTr="00BB7285">
        <w:tc>
          <w:tcPr>
            <w:tcW w:w="566" w:type="dxa"/>
          </w:tcPr>
          <w:p w:rsidR="00BC5BA9" w:rsidRDefault="00BC5B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097"/>
              <w:gridCol w:w="1976"/>
              <w:gridCol w:w="2264"/>
            </w:tblGrid>
            <w:tr w:rsidR="00BC5BA9" w:rsidTr="00C23C7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HF262 - Onkoloji Hemşireliği</w:t>
                  </w:r>
                </w:p>
              </w:tc>
              <w:tc>
                <w:tcPr>
                  <w:tcW w:w="19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Pr="00BB7285" w:rsidRDefault="00BB7285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BB7285">
                    <w:rPr>
                      <w:rFonts w:ascii="Arial" w:hAnsi="Arial" w:cs="Arial"/>
                      <w:sz w:val="18"/>
                    </w:rPr>
                    <w:t>Ara Sınav</w:t>
                  </w:r>
                </w:p>
              </w:tc>
            </w:tr>
            <w:tr w:rsidR="00BC5BA9" w:rsidTr="00C23C7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9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  <w:r w:rsidR="00C23C72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ve Saati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Pr="00BB7285" w:rsidRDefault="00BB7285" w:rsidP="00BB7285">
                  <w:pPr>
                    <w:keepNext/>
                    <w:spacing w:after="0" w:line="240" w:lineRule="auto"/>
                    <w:outlineLvl w:val="1"/>
                    <w:rPr>
                      <w:rFonts w:ascii="Arial" w:hAnsi="Arial" w:cs="Arial"/>
                      <w:sz w:val="18"/>
                    </w:rPr>
                  </w:pPr>
                  <w:r w:rsidRPr="00BB7285">
                    <w:rPr>
                      <w:rFonts w:ascii="Arial" w:hAnsi="Arial" w:cs="Arial"/>
                      <w:sz w:val="18"/>
                    </w:rPr>
                    <w:t>27.03.2019</w:t>
                  </w:r>
                  <w:r w:rsidR="00C23C72">
                    <w:rPr>
                      <w:rFonts w:ascii="Arial" w:hAnsi="Arial" w:cs="Arial"/>
                      <w:sz w:val="18"/>
                    </w:rPr>
                    <w:t xml:space="preserve"> / 10.15-11.15</w:t>
                  </w:r>
                  <w:bookmarkStart w:id="0" w:name="_GoBack"/>
                  <w:bookmarkEnd w:id="0"/>
                </w:p>
              </w:tc>
            </w:tr>
            <w:tr w:rsidR="00BC5BA9" w:rsidTr="00C23C7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9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Pr="00BB7285" w:rsidRDefault="00BC5BA9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</w:p>
              </w:tc>
            </w:tr>
            <w:tr w:rsidR="00BC5BA9" w:rsidTr="00C23C7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9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Pr="00BB7285" w:rsidRDefault="00BB7285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sz w:val="18"/>
                    </w:rPr>
                    <w:t>Amfi - I</w:t>
                  </w:r>
                </w:p>
              </w:tc>
            </w:tr>
          </w:tbl>
          <w:p w:rsidR="00BC5BA9" w:rsidRDefault="00BC5BA9">
            <w:pPr>
              <w:spacing w:after="0" w:line="240" w:lineRule="auto"/>
            </w:pPr>
          </w:p>
        </w:tc>
        <w:tc>
          <w:tcPr>
            <w:tcW w:w="566" w:type="dxa"/>
          </w:tcPr>
          <w:p w:rsidR="00BC5BA9" w:rsidRDefault="00BC5BA9">
            <w:pPr>
              <w:pStyle w:val="EmptyCellLayoutStyle"/>
              <w:spacing w:after="0" w:line="240" w:lineRule="auto"/>
            </w:pPr>
          </w:p>
        </w:tc>
      </w:tr>
      <w:tr w:rsidR="00BC5BA9">
        <w:trPr>
          <w:trHeight w:val="283"/>
        </w:trPr>
        <w:tc>
          <w:tcPr>
            <w:tcW w:w="566" w:type="dxa"/>
          </w:tcPr>
          <w:p w:rsidR="00BC5BA9" w:rsidRDefault="00BC5B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C5BA9" w:rsidRDefault="00BC5BA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C5BA9" w:rsidRDefault="00BC5B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C5BA9" w:rsidRDefault="00BC5BA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BC5BA9" w:rsidRDefault="00BC5BA9">
            <w:pPr>
              <w:pStyle w:val="EmptyCellLayoutStyle"/>
              <w:spacing w:after="0" w:line="240" w:lineRule="auto"/>
            </w:pPr>
          </w:p>
        </w:tc>
      </w:tr>
      <w:tr w:rsidR="00BC5BA9">
        <w:tc>
          <w:tcPr>
            <w:tcW w:w="566" w:type="dxa"/>
          </w:tcPr>
          <w:p w:rsidR="00BC5BA9" w:rsidRDefault="00BC5B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BC5BA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C5BA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124002075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Orkun ÖZTÜRK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BC5BA9">
                  <w:pPr>
                    <w:spacing w:after="0" w:line="240" w:lineRule="auto"/>
                  </w:pPr>
                </w:p>
              </w:tc>
            </w:tr>
            <w:tr w:rsidR="00BC5BA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Yaşar Emre KUM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BC5BA9">
                  <w:pPr>
                    <w:spacing w:after="0" w:line="240" w:lineRule="auto"/>
                  </w:pPr>
                </w:p>
              </w:tc>
            </w:tr>
            <w:tr w:rsidR="00BC5BA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YILDIRIM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BC5BA9">
                  <w:pPr>
                    <w:spacing w:after="0" w:line="240" w:lineRule="auto"/>
                  </w:pPr>
                </w:p>
              </w:tc>
            </w:tr>
            <w:tr w:rsidR="00BC5BA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Serkan GÜLPAMUK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BC5BA9">
                  <w:pPr>
                    <w:spacing w:after="0" w:line="240" w:lineRule="auto"/>
                  </w:pPr>
                </w:p>
              </w:tc>
            </w:tr>
            <w:tr w:rsidR="00BC5BA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Muzaffer ŞİMŞEK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BC5BA9">
                  <w:pPr>
                    <w:spacing w:after="0" w:line="240" w:lineRule="auto"/>
                  </w:pPr>
                </w:p>
              </w:tc>
            </w:tr>
            <w:tr w:rsidR="00BC5BA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Veronıca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FRANCISCO LOPES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BC5BA9">
                  <w:pPr>
                    <w:spacing w:after="0" w:line="240" w:lineRule="auto"/>
                  </w:pPr>
                </w:p>
              </w:tc>
            </w:tr>
            <w:tr w:rsidR="00BC5BA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Sedat ÇAKAR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BC5BA9">
                  <w:pPr>
                    <w:spacing w:after="0" w:line="240" w:lineRule="auto"/>
                  </w:pPr>
                </w:p>
              </w:tc>
            </w:tr>
            <w:tr w:rsidR="00BC5BA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BAHŞİ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BC5BA9">
                  <w:pPr>
                    <w:spacing w:after="0" w:line="240" w:lineRule="auto"/>
                  </w:pPr>
                </w:p>
              </w:tc>
            </w:tr>
            <w:tr w:rsidR="00BC5BA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YAKIZ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BC5BA9">
                  <w:pPr>
                    <w:spacing w:after="0" w:line="240" w:lineRule="auto"/>
                  </w:pPr>
                </w:p>
              </w:tc>
            </w:tr>
            <w:tr w:rsidR="00BC5BA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AKAR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BC5BA9">
                  <w:pPr>
                    <w:spacing w:after="0" w:line="240" w:lineRule="auto"/>
                  </w:pPr>
                </w:p>
              </w:tc>
            </w:tr>
            <w:tr w:rsidR="00BC5BA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Canser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TATAR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BC5BA9">
                  <w:pPr>
                    <w:spacing w:after="0" w:line="240" w:lineRule="auto"/>
                  </w:pPr>
                </w:p>
              </w:tc>
            </w:tr>
            <w:tr w:rsidR="00BC5BA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Ramazan ASKI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BC5BA9">
                  <w:pPr>
                    <w:spacing w:after="0" w:line="240" w:lineRule="auto"/>
                  </w:pPr>
                </w:p>
              </w:tc>
            </w:tr>
            <w:tr w:rsidR="00BC5BA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Hidayet Büşra KOÇAK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BC5BA9">
                  <w:pPr>
                    <w:spacing w:after="0" w:line="240" w:lineRule="auto"/>
                  </w:pPr>
                </w:p>
              </w:tc>
            </w:tr>
            <w:tr w:rsidR="00BC5BA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Furkan BOZKURT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BC5BA9">
                  <w:pPr>
                    <w:spacing w:after="0" w:line="240" w:lineRule="auto"/>
                  </w:pPr>
                </w:p>
              </w:tc>
            </w:tr>
            <w:tr w:rsidR="00BC5BA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Mehtap ACAR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BC5BA9">
                  <w:pPr>
                    <w:spacing w:after="0" w:line="240" w:lineRule="auto"/>
                  </w:pPr>
                </w:p>
              </w:tc>
            </w:tr>
            <w:tr w:rsidR="00BC5BA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Şeyhmus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Birhat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SERTKAYA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BC5BA9">
                  <w:pPr>
                    <w:spacing w:after="0" w:line="240" w:lineRule="auto"/>
                  </w:pPr>
                </w:p>
              </w:tc>
            </w:tr>
            <w:tr w:rsidR="00BC5BA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ÜZÜM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BC5BA9">
                  <w:pPr>
                    <w:spacing w:after="0" w:line="240" w:lineRule="auto"/>
                  </w:pPr>
                </w:p>
              </w:tc>
            </w:tr>
            <w:tr w:rsidR="00BC5BA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İclal KARATEKE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BC5BA9">
                  <w:pPr>
                    <w:spacing w:after="0" w:line="240" w:lineRule="auto"/>
                  </w:pPr>
                </w:p>
              </w:tc>
            </w:tr>
            <w:tr w:rsidR="00BC5BA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COŞKUNSEL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BC5BA9">
                  <w:pPr>
                    <w:spacing w:after="0" w:line="240" w:lineRule="auto"/>
                  </w:pPr>
                </w:p>
              </w:tc>
            </w:tr>
            <w:tr w:rsidR="00BC5BA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Azize YÜRE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BC5BA9">
                  <w:pPr>
                    <w:spacing w:after="0" w:line="240" w:lineRule="auto"/>
                  </w:pPr>
                </w:p>
              </w:tc>
            </w:tr>
            <w:tr w:rsidR="00BC5BA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GÖKMEN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BC5BA9">
                  <w:pPr>
                    <w:spacing w:after="0" w:line="240" w:lineRule="auto"/>
                  </w:pPr>
                </w:p>
              </w:tc>
            </w:tr>
            <w:tr w:rsidR="00BC5BA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Erdoğan YOLDAŞ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BC5BA9">
                  <w:pPr>
                    <w:spacing w:after="0" w:line="240" w:lineRule="auto"/>
                  </w:pPr>
                </w:p>
              </w:tc>
            </w:tr>
            <w:tr w:rsidR="00BC5BA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Rınde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TÜRK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BC5BA9">
                  <w:pPr>
                    <w:spacing w:after="0" w:line="240" w:lineRule="auto"/>
                  </w:pPr>
                </w:p>
              </w:tc>
            </w:tr>
            <w:tr w:rsidR="00BC5BA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DOĞAN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BC5BA9">
                  <w:pPr>
                    <w:spacing w:after="0" w:line="240" w:lineRule="auto"/>
                  </w:pPr>
                </w:p>
              </w:tc>
            </w:tr>
          </w:tbl>
          <w:p w:rsidR="00BC5BA9" w:rsidRDefault="00BC5BA9">
            <w:pPr>
              <w:spacing w:after="0" w:line="240" w:lineRule="auto"/>
            </w:pPr>
          </w:p>
        </w:tc>
        <w:tc>
          <w:tcPr>
            <w:tcW w:w="283" w:type="dxa"/>
          </w:tcPr>
          <w:p w:rsidR="00BC5BA9" w:rsidRDefault="00BC5B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BC5BA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C5BA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144002155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TEKİN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BC5BA9">
                  <w:pPr>
                    <w:spacing w:after="0" w:line="240" w:lineRule="auto"/>
                  </w:pPr>
                </w:p>
              </w:tc>
            </w:tr>
            <w:tr w:rsidR="00BC5BA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Firdevs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KAYALAR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BC5BA9">
                  <w:pPr>
                    <w:spacing w:after="0" w:line="240" w:lineRule="auto"/>
                  </w:pPr>
                </w:p>
              </w:tc>
            </w:tr>
            <w:tr w:rsidR="00BC5BA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KAPLAN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BC5BA9">
                  <w:pPr>
                    <w:spacing w:after="0" w:line="240" w:lineRule="auto"/>
                  </w:pPr>
                </w:p>
              </w:tc>
            </w:tr>
            <w:tr w:rsidR="00BC5BA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Müjdat ŞİMŞEK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BC5BA9">
                  <w:pPr>
                    <w:spacing w:after="0" w:line="240" w:lineRule="auto"/>
                  </w:pPr>
                </w:p>
              </w:tc>
            </w:tr>
            <w:tr w:rsidR="00BC5BA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Ümre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ERDEM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BC5BA9">
                  <w:pPr>
                    <w:spacing w:after="0" w:line="240" w:lineRule="auto"/>
                  </w:pPr>
                </w:p>
              </w:tc>
            </w:tr>
            <w:tr w:rsidR="00BC5BA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Eda REYHANİ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BC5BA9">
                  <w:pPr>
                    <w:spacing w:after="0" w:line="240" w:lineRule="auto"/>
                  </w:pPr>
                </w:p>
              </w:tc>
            </w:tr>
            <w:tr w:rsidR="00BC5BA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ÖLGÜN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BC5BA9">
                  <w:pPr>
                    <w:spacing w:after="0" w:line="240" w:lineRule="auto"/>
                  </w:pPr>
                </w:p>
              </w:tc>
            </w:tr>
            <w:tr w:rsidR="00BC5BA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Yavuz Selim KESER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BC5BA9">
                  <w:pPr>
                    <w:spacing w:after="0" w:line="240" w:lineRule="auto"/>
                  </w:pPr>
                </w:p>
              </w:tc>
            </w:tr>
            <w:tr w:rsidR="00BC5BA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Canan DAĞTAN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BC5BA9">
                  <w:pPr>
                    <w:spacing w:after="0" w:line="240" w:lineRule="auto"/>
                  </w:pPr>
                </w:p>
              </w:tc>
            </w:tr>
            <w:tr w:rsidR="00BC5BA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POLAT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BC5BA9">
                  <w:pPr>
                    <w:spacing w:after="0" w:line="240" w:lineRule="auto"/>
                  </w:pPr>
                </w:p>
              </w:tc>
            </w:tr>
            <w:tr w:rsidR="00BC5BA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Ferhat 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BC5BA9">
                  <w:pPr>
                    <w:spacing w:after="0" w:line="240" w:lineRule="auto"/>
                  </w:pPr>
                </w:p>
              </w:tc>
            </w:tr>
            <w:tr w:rsidR="00BC5BA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AYAN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BC5BA9">
                  <w:pPr>
                    <w:spacing w:after="0" w:line="240" w:lineRule="auto"/>
                  </w:pPr>
                </w:p>
              </w:tc>
            </w:tr>
            <w:tr w:rsidR="00BC5BA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IŞIK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BC5BA9">
                  <w:pPr>
                    <w:spacing w:after="0" w:line="240" w:lineRule="auto"/>
                  </w:pPr>
                </w:p>
              </w:tc>
            </w:tr>
            <w:tr w:rsidR="00BC5BA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Barış SÜZGÜN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BC5BA9">
                  <w:pPr>
                    <w:spacing w:after="0" w:line="240" w:lineRule="auto"/>
                  </w:pPr>
                </w:p>
              </w:tc>
            </w:tr>
            <w:tr w:rsidR="00BC5BA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Berfin ÇETİNKAYA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BC5BA9">
                  <w:pPr>
                    <w:spacing w:after="0" w:line="240" w:lineRule="auto"/>
                  </w:pPr>
                </w:p>
              </w:tc>
            </w:tr>
            <w:tr w:rsidR="00BC5BA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NAS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BC5BA9">
                  <w:pPr>
                    <w:spacing w:after="0" w:line="240" w:lineRule="auto"/>
                  </w:pPr>
                </w:p>
              </w:tc>
            </w:tr>
            <w:tr w:rsidR="00BC5BA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Seyfettin AYDIN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BC5BA9">
                  <w:pPr>
                    <w:spacing w:after="0" w:line="240" w:lineRule="auto"/>
                  </w:pPr>
                </w:p>
              </w:tc>
            </w:tr>
            <w:tr w:rsidR="00BC5BA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Selinay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DOĞAN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BC5BA9">
                  <w:pPr>
                    <w:spacing w:after="0" w:line="240" w:lineRule="auto"/>
                  </w:pPr>
                </w:p>
              </w:tc>
            </w:tr>
            <w:tr w:rsidR="00BC5BA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Saniye ÇOŞKUN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BC5BA9">
                  <w:pPr>
                    <w:spacing w:after="0" w:line="240" w:lineRule="auto"/>
                  </w:pPr>
                </w:p>
              </w:tc>
            </w:tr>
            <w:tr w:rsidR="00BC5BA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Oğuzhan KORKMAZ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BC5BA9">
                  <w:pPr>
                    <w:spacing w:after="0" w:line="240" w:lineRule="auto"/>
                  </w:pPr>
                </w:p>
              </w:tc>
            </w:tr>
            <w:tr w:rsidR="00BC5BA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Eren ASLAN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BC5BA9">
                  <w:pPr>
                    <w:spacing w:after="0" w:line="240" w:lineRule="auto"/>
                  </w:pPr>
                </w:p>
              </w:tc>
            </w:tr>
            <w:tr w:rsidR="00BC5BA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Bekir ÖZASLAN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BC5BA9">
                  <w:pPr>
                    <w:spacing w:after="0" w:line="240" w:lineRule="auto"/>
                  </w:pPr>
                </w:p>
              </w:tc>
            </w:tr>
            <w:tr w:rsidR="00BC5BA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AKAR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BC5BA9">
                  <w:pPr>
                    <w:spacing w:after="0" w:line="240" w:lineRule="auto"/>
                  </w:pPr>
                </w:p>
              </w:tc>
            </w:tr>
          </w:tbl>
          <w:p w:rsidR="00BC5BA9" w:rsidRDefault="00BC5BA9">
            <w:pPr>
              <w:spacing w:after="0" w:line="240" w:lineRule="auto"/>
            </w:pPr>
          </w:p>
        </w:tc>
        <w:tc>
          <w:tcPr>
            <w:tcW w:w="566" w:type="dxa"/>
          </w:tcPr>
          <w:p w:rsidR="00BC5BA9" w:rsidRDefault="00BC5BA9">
            <w:pPr>
              <w:pStyle w:val="EmptyCellLayoutStyle"/>
              <w:spacing w:after="0" w:line="240" w:lineRule="auto"/>
            </w:pPr>
          </w:p>
        </w:tc>
      </w:tr>
      <w:tr w:rsidR="00BC5BA9">
        <w:trPr>
          <w:trHeight w:val="283"/>
        </w:trPr>
        <w:tc>
          <w:tcPr>
            <w:tcW w:w="566" w:type="dxa"/>
          </w:tcPr>
          <w:p w:rsidR="00BC5BA9" w:rsidRDefault="00BC5B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BC5BA9" w:rsidRDefault="00BC5BA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C5BA9" w:rsidRDefault="00BC5B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C5BA9" w:rsidRDefault="00BC5BA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BC5BA9" w:rsidRDefault="00BC5BA9">
            <w:pPr>
              <w:pStyle w:val="EmptyCellLayoutStyle"/>
              <w:spacing w:after="0" w:line="240" w:lineRule="auto"/>
            </w:pPr>
          </w:p>
        </w:tc>
      </w:tr>
      <w:tr w:rsidR="00BC5BA9">
        <w:trPr>
          <w:trHeight w:val="283"/>
        </w:trPr>
        <w:tc>
          <w:tcPr>
            <w:tcW w:w="566" w:type="dxa"/>
          </w:tcPr>
          <w:p w:rsidR="00BC5BA9" w:rsidRDefault="00BC5B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C5BA9" w:rsidRDefault="00BC5BA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C5BA9" w:rsidRDefault="00BC5B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C5BA9" w:rsidRDefault="00BC5BA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BC5BA9" w:rsidRDefault="00BC5BA9">
            <w:pPr>
              <w:pStyle w:val="EmptyCellLayoutStyle"/>
              <w:spacing w:after="0" w:line="240" w:lineRule="auto"/>
            </w:pPr>
          </w:p>
        </w:tc>
      </w:tr>
      <w:tr w:rsidR="00BB7285" w:rsidTr="00BB7285">
        <w:tc>
          <w:tcPr>
            <w:tcW w:w="566" w:type="dxa"/>
          </w:tcPr>
          <w:p w:rsidR="00BC5BA9" w:rsidRDefault="00BC5BA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BC5BA9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F0709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4F4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BC5BA9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BC5BA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BC5BA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BC5BA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C5BA9" w:rsidRDefault="00BC5BA9">
                  <w:pPr>
                    <w:spacing w:after="0" w:line="240" w:lineRule="auto"/>
                  </w:pPr>
                </w:p>
              </w:tc>
            </w:tr>
          </w:tbl>
          <w:p w:rsidR="00BC5BA9" w:rsidRDefault="00BC5BA9">
            <w:pPr>
              <w:spacing w:after="0" w:line="240" w:lineRule="auto"/>
            </w:pPr>
          </w:p>
        </w:tc>
        <w:tc>
          <w:tcPr>
            <w:tcW w:w="566" w:type="dxa"/>
          </w:tcPr>
          <w:p w:rsidR="00BC5BA9" w:rsidRDefault="00BC5BA9">
            <w:pPr>
              <w:pStyle w:val="EmptyCellLayoutStyle"/>
              <w:spacing w:after="0" w:line="240" w:lineRule="auto"/>
            </w:pPr>
          </w:p>
        </w:tc>
      </w:tr>
    </w:tbl>
    <w:p w:rsidR="00BC5BA9" w:rsidRDefault="00BC5BA9">
      <w:pPr>
        <w:spacing w:after="0" w:line="240" w:lineRule="auto"/>
      </w:pPr>
    </w:p>
    <w:sectPr w:rsidR="00BC5BA9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467" w:rsidRDefault="00B37467">
      <w:pPr>
        <w:spacing w:after="0" w:line="240" w:lineRule="auto"/>
      </w:pPr>
      <w:r>
        <w:separator/>
      </w:r>
    </w:p>
  </w:endnote>
  <w:endnote w:type="continuationSeparator" w:id="0">
    <w:p w:rsidR="00B37467" w:rsidRDefault="00B37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BC5BA9">
      <w:tc>
        <w:tcPr>
          <w:tcW w:w="566" w:type="dxa"/>
        </w:tcPr>
        <w:p w:rsidR="00BC5BA9" w:rsidRDefault="00BC5BA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BC5BA9" w:rsidRDefault="00BC5BA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C5BA9" w:rsidRDefault="00BC5BA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BC5BA9" w:rsidRDefault="00BC5BA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C5BA9" w:rsidRDefault="00BC5BA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C5BA9" w:rsidRDefault="00BC5BA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BC5BA9" w:rsidRDefault="00BC5BA9">
          <w:pPr>
            <w:pStyle w:val="EmptyCellLayoutStyle"/>
            <w:spacing w:after="0" w:line="240" w:lineRule="auto"/>
          </w:pPr>
        </w:p>
      </w:tc>
    </w:tr>
    <w:tr w:rsidR="00BC5BA9">
      <w:tc>
        <w:tcPr>
          <w:tcW w:w="566" w:type="dxa"/>
        </w:tcPr>
        <w:p w:rsidR="00BC5BA9" w:rsidRDefault="00BC5BA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BC5BA9" w:rsidRDefault="004F4D70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BC5BA9" w:rsidRDefault="00BC5BA9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BC5BA9" w:rsidRDefault="00BC5BA9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BC5BA9" w:rsidRDefault="00BC5BA9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BC5BA9" w:rsidRDefault="00BC5BA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BC5BA9" w:rsidRDefault="00BC5BA9">
          <w:pPr>
            <w:pStyle w:val="EmptyCellLayoutStyle"/>
            <w:spacing w:after="0" w:line="240" w:lineRule="auto"/>
          </w:pPr>
        </w:p>
      </w:tc>
    </w:tr>
    <w:tr w:rsidR="00BC5BA9">
      <w:tc>
        <w:tcPr>
          <w:tcW w:w="566" w:type="dxa"/>
        </w:tcPr>
        <w:p w:rsidR="00BC5BA9" w:rsidRDefault="00BC5BA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BC5BA9" w:rsidRDefault="00BC5BA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C5BA9" w:rsidRDefault="00BC5BA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BC5BA9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C5BA9" w:rsidRDefault="004F4D70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14.03.2019</w:t>
                </w:r>
              </w:p>
            </w:tc>
          </w:tr>
        </w:tbl>
        <w:p w:rsidR="00BC5BA9" w:rsidRDefault="00BC5BA9">
          <w:pPr>
            <w:spacing w:after="0" w:line="240" w:lineRule="auto"/>
          </w:pPr>
        </w:p>
      </w:tc>
      <w:tc>
        <w:tcPr>
          <w:tcW w:w="141" w:type="dxa"/>
        </w:tcPr>
        <w:p w:rsidR="00BC5BA9" w:rsidRDefault="00BC5BA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C5BA9" w:rsidRDefault="00BC5BA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BC5BA9" w:rsidRDefault="00BC5BA9">
          <w:pPr>
            <w:pStyle w:val="EmptyCellLayoutStyle"/>
            <w:spacing w:after="0" w:line="240" w:lineRule="auto"/>
          </w:pPr>
        </w:p>
      </w:tc>
    </w:tr>
    <w:tr w:rsidR="00BC5BA9">
      <w:tc>
        <w:tcPr>
          <w:tcW w:w="566" w:type="dxa"/>
        </w:tcPr>
        <w:p w:rsidR="00BC5BA9" w:rsidRDefault="00BC5BA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BC5BA9" w:rsidRDefault="00BC5BA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C5BA9" w:rsidRDefault="00BC5BA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BC5BA9" w:rsidRDefault="00BC5BA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C5BA9" w:rsidRDefault="00BC5BA9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BC5BA9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C5BA9" w:rsidRDefault="004F4D70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BC5BA9" w:rsidRDefault="00BC5BA9">
          <w:pPr>
            <w:spacing w:after="0" w:line="240" w:lineRule="auto"/>
          </w:pPr>
        </w:p>
      </w:tc>
      <w:tc>
        <w:tcPr>
          <w:tcW w:w="566" w:type="dxa"/>
        </w:tcPr>
        <w:p w:rsidR="00BC5BA9" w:rsidRDefault="00BC5BA9">
          <w:pPr>
            <w:pStyle w:val="EmptyCellLayoutStyle"/>
            <w:spacing w:after="0" w:line="240" w:lineRule="auto"/>
          </w:pPr>
        </w:p>
      </w:tc>
    </w:tr>
    <w:tr w:rsidR="00BC5BA9">
      <w:tc>
        <w:tcPr>
          <w:tcW w:w="566" w:type="dxa"/>
        </w:tcPr>
        <w:p w:rsidR="00BC5BA9" w:rsidRDefault="00BC5BA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BC5BA9" w:rsidRDefault="00BC5BA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C5BA9" w:rsidRDefault="00BC5BA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BC5BA9" w:rsidRDefault="00BC5BA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C5BA9" w:rsidRDefault="00BC5BA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C5BA9" w:rsidRDefault="00BC5BA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BC5BA9" w:rsidRDefault="00BC5BA9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467" w:rsidRDefault="00B37467">
      <w:pPr>
        <w:spacing w:after="0" w:line="240" w:lineRule="auto"/>
      </w:pPr>
      <w:r>
        <w:separator/>
      </w:r>
    </w:p>
  </w:footnote>
  <w:footnote w:type="continuationSeparator" w:id="0">
    <w:p w:rsidR="00B37467" w:rsidRDefault="00B374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BC5BA9">
      <w:tc>
        <w:tcPr>
          <w:tcW w:w="566" w:type="dxa"/>
        </w:tcPr>
        <w:p w:rsidR="00BC5BA9" w:rsidRDefault="00BC5BA9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BC5BA9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C5BA9" w:rsidRDefault="004F4D70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BC5BA9" w:rsidRDefault="00BC5BA9">
          <w:pPr>
            <w:spacing w:after="0" w:line="240" w:lineRule="auto"/>
          </w:pPr>
        </w:p>
      </w:tc>
      <w:tc>
        <w:tcPr>
          <w:tcW w:w="566" w:type="dxa"/>
        </w:tcPr>
        <w:p w:rsidR="00BC5BA9" w:rsidRDefault="00BC5BA9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5">
    <w:nsid w:val="0000001A"/>
    <w:multiLevelType w:val="multilevel"/>
    <w:tmpl w:val="0000001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6">
    <w:nsid w:val="0000001B"/>
    <w:multiLevelType w:val="multilevel"/>
    <w:tmpl w:val="0000001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7">
    <w:nsid w:val="0000001C"/>
    <w:multiLevelType w:val="multilevel"/>
    <w:tmpl w:val="0000001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8">
    <w:nsid w:val="0000001D"/>
    <w:multiLevelType w:val="multilevel"/>
    <w:tmpl w:val="0000001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9">
    <w:nsid w:val="0000001E"/>
    <w:multiLevelType w:val="multilevel"/>
    <w:tmpl w:val="0000001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0">
    <w:nsid w:val="0000001F"/>
    <w:multiLevelType w:val="multilevel"/>
    <w:tmpl w:val="0000001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1">
    <w:nsid w:val="00000020"/>
    <w:multiLevelType w:val="multilevel"/>
    <w:tmpl w:val="0000002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2">
    <w:nsid w:val="00000021"/>
    <w:multiLevelType w:val="multilevel"/>
    <w:tmpl w:val="0000002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3">
    <w:nsid w:val="00000022"/>
    <w:multiLevelType w:val="multilevel"/>
    <w:tmpl w:val="0000002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4">
    <w:nsid w:val="00000023"/>
    <w:multiLevelType w:val="multilevel"/>
    <w:tmpl w:val="0000002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5">
    <w:nsid w:val="00000024"/>
    <w:multiLevelType w:val="multilevel"/>
    <w:tmpl w:val="0000002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6">
    <w:nsid w:val="00000025"/>
    <w:multiLevelType w:val="multilevel"/>
    <w:tmpl w:val="0000002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7">
    <w:nsid w:val="00000026"/>
    <w:multiLevelType w:val="multilevel"/>
    <w:tmpl w:val="0000002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8">
    <w:nsid w:val="00000027"/>
    <w:multiLevelType w:val="multilevel"/>
    <w:tmpl w:val="0000002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9">
    <w:nsid w:val="00000028"/>
    <w:multiLevelType w:val="multilevel"/>
    <w:tmpl w:val="0000002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0">
    <w:nsid w:val="00000029"/>
    <w:multiLevelType w:val="multilevel"/>
    <w:tmpl w:val="0000002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1">
    <w:nsid w:val="0000002A"/>
    <w:multiLevelType w:val="multilevel"/>
    <w:tmpl w:val="0000002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2">
    <w:nsid w:val="0000002B"/>
    <w:multiLevelType w:val="multilevel"/>
    <w:tmpl w:val="0000002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3">
    <w:nsid w:val="0000002C"/>
    <w:multiLevelType w:val="multilevel"/>
    <w:tmpl w:val="0000002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4">
    <w:nsid w:val="0000002D"/>
    <w:multiLevelType w:val="multilevel"/>
    <w:tmpl w:val="0000002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5">
    <w:nsid w:val="0000002E"/>
    <w:multiLevelType w:val="multilevel"/>
    <w:tmpl w:val="0000002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6">
    <w:nsid w:val="0000002F"/>
    <w:multiLevelType w:val="multilevel"/>
    <w:tmpl w:val="0000002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7">
    <w:nsid w:val="00000030"/>
    <w:multiLevelType w:val="multilevel"/>
    <w:tmpl w:val="0000003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8">
    <w:nsid w:val="00000031"/>
    <w:multiLevelType w:val="multilevel"/>
    <w:tmpl w:val="0000003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C5BA9"/>
    <w:rsid w:val="004F4D70"/>
    <w:rsid w:val="00B37467"/>
    <w:rsid w:val="00BB7285"/>
    <w:rsid w:val="00BC5BA9"/>
    <w:rsid w:val="00C23C72"/>
    <w:rsid w:val="00F07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72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72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ebru58</cp:lastModifiedBy>
  <cp:revision>5</cp:revision>
  <dcterms:created xsi:type="dcterms:W3CDTF">2019-03-14T14:56:00Z</dcterms:created>
  <dcterms:modified xsi:type="dcterms:W3CDTF">2019-03-14T15:00:00Z</dcterms:modified>
</cp:coreProperties>
</file>